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C3F" w:rsidRPr="00CA4B7E" w:rsidRDefault="00E67C3F" w:rsidP="00E67C3F">
      <w:pPr>
        <w:spacing w:line="360" w:lineRule="auto"/>
        <w:ind w:firstLineChars="395" w:firstLine="1269"/>
        <w:rPr>
          <w:rFonts w:hint="eastAsia"/>
          <w:b/>
          <w:sz w:val="32"/>
          <w:szCs w:val="32"/>
        </w:rPr>
      </w:pPr>
      <w:r>
        <w:rPr>
          <w:rFonts w:hint="eastAsia"/>
          <w:b/>
          <w:sz w:val="32"/>
          <w:szCs w:val="32"/>
        </w:rPr>
        <w:t>能力提升练（二</w:t>
      </w:r>
      <w:r w:rsidRPr="00CA4B7E">
        <w:rPr>
          <w:rFonts w:hint="eastAsia"/>
          <w:b/>
          <w:sz w:val="32"/>
          <w:szCs w:val="32"/>
        </w:rPr>
        <w:t>）（外研版七年级上册）</w:t>
      </w:r>
    </w:p>
    <w:p w:rsidR="00E67C3F" w:rsidRDefault="00E67C3F" w:rsidP="00E67C3F">
      <w:pPr>
        <w:spacing w:line="360" w:lineRule="auto"/>
      </w:pPr>
      <w:r>
        <w:t>Module 3        Unit 2</w:t>
      </w:r>
    </w:p>
    <w:p w:rsidR="00E67C3F" w:rsidRDefault="00E67C3F" w:rsidP="00E67C3F">
      <w:pPr>
        <w:spacing w:line="360" w:lineRule="auto"/>
        <w:rPr>
          <w:rFonts w:hint="eastAsia"/>
        </w:rPr>
      </w:pPr>
      <w:r>
        <w:rPr>
          <w:rFonts w:hint="eastAsia"/>
        </w:rPr>
        <w:t>(20</w:t>
      </w:r>
      <w:r>
        <w:rPr>
          <w:rFonts w:hint="eastAsia"/>
        </w:rPr>
        <w:t>分钟</w:t>
      </w:r>
      <w:r>
        <w:rPr>
          <w:rFonts w:hint="eastAsia"/>
        </w:rPr>
        <w:t xml:space="preserve">      50</w:t>
      </w:r>
      <w:r>
        <w:rPr>
          <w:rFonts w:hint="eastAsia"/>
        </w:rPr>
        <w:t>分</w:t>
      </w:r>
      <w:r>
        <w:rPr>
          <w:rFonts w:hint="eastAsia"/>
        </w:rPr>
        <w:t xml:space="preserve">) </w:t>
      </w:r>
    </w:p>
    <w:p w:rsidR="00E67C3F" w:rsidRDefault="00E67C3F" w:rsidP="00E67C3F">
      <w:pPr>
        <w:spacing w:line="360" w:lineRule="auto"/>
        <w:rPr>
          <w:rFonts w:hint="eastAsia"/>
        </w:rPr>
      </w:pPr>
      <w:r>
        <w:rPr>
          <w:rFonts w:hint="eastAsia"/>
        </w:rPr>
        <w:t>Ⅰ</w:t>
      </w:r>
      <w:r>
        <w:rPr>
          <w:rFonts w:hint="eastAsia"/>
        </w:rPr>
        <w:t xml:space="preserve">. </w:t>
      </w:r>
      <w:r>
        <w:rPr>
          <w:rFonts w:hint="eastAsia"/>
        </w:rPr>
        <w:t>根据句意及首字母提示完成单词</w:t>
      </w:r>
    </w:p>
    <w:p w:rsidR="00E67C3F" w:rsidRDefault="00E67C3F" w:rsidP="00E67C3F">
      <w:pPr>
        <w:spacing w:line="360" w:lineRule="auto"/>
        <w:rPr>
          <w:rFonts w:hint="eastAsia"/>
        </w:rPr>
      </w:pPr>
      <w:r>
        <w:rPr>
          <w:rFonts w:hint="eastAsia"/>
        </w:rPr>
        <w:t>（</w:t>
      </w:r>
      <w:r>
        <w:rPr>
          <w:rFonts w:hint="eastAsia"/>
        </w:rPr>
        <w:t>3</w:t>
      </w:r>
      <w:r>
        <w:rPr>
          <w:rFonts w:hint="eastAsia"/>
        </w:rPr>
        <w:t>分钟，</w:t>
      </w:r>
      <w:r>
        <w:rPr>
          <w:rFonts w:hint="eastAsia"/>
        </w:rPr>
        <w:t>5</w:t>
      </w:r>
      <w:r>
        <w:rPr>
          <w:rFonts w:hint="eastAsia"/>
        </w:rPr>
        <w:t>分）</w:t>
      </w:r>
    </w:p>
    <w:p w:rsidR="00E67C3F" w:rsidRDefault="00E67C3F" w:rsidP="00E67C3F">
      <w:pPr>
        <w:spacing w:line="360" w:lineRule="auto"/>
      </w:pPr>
      <w:r>
        <w:t xml:space="preserve">1. There aren’t a______ students in the room. </w:t>
      </w:r>
    </w:p>
    <w:p w:rsidR="00E67C3F" w:rsidRDefault="00E67C3F" w:rsidP="00E67C3F">
      <w:pPr>
        <w:spacing w:line="360" w:lineRule="auto"/>
      </w:pPr>
      <w:r>
        <w:t xml:space="preserve">2. The tall b______ is a hotel and there are a lot of rooms in it. </w:t>
      </w:r>
    </w:p>
    <w:p w:rsidR="00E67C3F" w:rsidRDefault="00E67C3F" w:rsidP="00E67C3F">
      <w:pPr>
        <w:spacing w:line="360" w:lineRule="auto"/>
      </w:pPr>
      <w:r>
        <w:t xml:space="preserve">3. There is a big g______ in our school and we often play basketball in it. </w:t>
      </w:r>
    </w:p>
    <w:p w:rsidR="00E67C3F" w:rsidRDefault="00E67C3F" w:rsidP="00E67C3F">
      <w:pPr>
        <w:spacing w:line="360" w:lineRule="auto"/>
      </w:pPr>
      <w:r>
        <w:rPr>
          <w:rFonts w:hint="eastAsia"/>
        </w:rPr>
        <w:t>答案：</w:t>
      </w:r>
      <w:r>
        <w:rPr>
          <w:rFonts w:hint="eastAsia"/>
        </w:rPr>
        <w:t xml:space="preserve">1. any      2. building       3. </w:t>
      </w:r>
      <w:r>
        <w:t>gym</w:t>
      </w:r>
    </w:p>
    <w:p w:rsidR="00E67C3F" w:rsidRDefault="00E67C3F" w:rsidP="00E67C3F">
      <w:pPr>
        <w:spacing w:line="360" w:lineRule="auto"/>
      </w:pPr>
      <w:r>
        <w:t xml:space="preserve">4.  —Where’s my s______ book? </w:t>
      </w:r>
    </w:p>
    <w:p w:rsidR="00E67C3F" w:rsidRDefault="00E67C3F" w:rsidP="00E67C3F">
      <w:pPr>
        <w:spacing w:line="360" w:lineRule="auto"/>
      </w:pPr>
      <w:r>
        <w:t xml:space="preserve">—It’s in the lab. </w:t>
      </w:r>
    </w:p>
    <w:p w:rsidR="00E67C3F" w:rsidRDefault="00E67C3F" w:rsidP="00E67C3F">
      <w:pPr>
        <w:spacing w:line="360" w:lineRule="auto"/>
      </w:pPr>
      <w:r>
        <w:t xml:space="preserve">5. Don’t sit in f______ of me.  I can’t see the blackboard. </w:t>
      </w:r>
    </w:p>
    <w:p w:rsidR="00E67C3F" w:rsidRDefault="00E67C3F" w:rsidP="00E67C3F">
      <w:pPr>
        <w:spacing w:line="360" w:lineRule="auto"/>
        <w:rPr>
          <w:rFonts w:hint="eastAsia"/>
        </w:rPr>
      </w:pPr>
      <w:r>
        <w:rPr>
          <w:rFonts w:hint="eastAsia"/>
        </w:rPr>
        <w:t>答案：</w:t>
      </w:r>
      <w:r>
        <w:rPr>
          <w:rFonts w:hint="eastAsia"/>
        </w:rPr>
        <w:t>4. science    5. front</w:t>
      </w:r>
    </w:p>
    <w:p w:rsidR="00E67C3F" w:rsidRDefault="00E67C3F" w:rsidP="00E67C3F">
      <w:pPr>
        <w:spacing w:line="360" w:lineRule="auto"/>
        <w:rPr>
          <w:rFonts w:hint="eastAsia"/>
        </w:rPr>
      </w:pPr>
      <w:r>
        <w:rPr>
          <w:rFonts w:hint="eastAsia"/>
        </w:rPr>
        <w:t>Ⅱ</w:t>
      </w:r>
      <w:r>
        <w:rPr>
          <w:rFonts w:hint="eastAsia"/>
        </w:rPr>
        <w:t xml:space="preserve">. </w:t>
      </w:r>
      <w:r>
        <w:rPr>
          <w:rFonts w:hint="eastAsia"/>
        </w:rPr>
        <w:t>单项选择（</w:t>
      </w:r>
      <w:r>
        <w:rPr>
          <w:rFonts w:hint="eastAsia"/>
        </w:rPr>
        <w:t>3</w:t>
      </w:r>
      <w:r>
        <w:rPr>
          <w:rFonts w:hint="eastAsia"/>
        </w:rPr>
        <w:t>分钟，</w:t>
      </w:r>
      <w:r>
        <w:rPr>
          <w:rFonts w:hint="eastAsia"/>
        </w:rPr>
        <w:t>5</w:t>
      </w:r>
      <w:r>
        <w:rPr>
          <w:rFonts w:hint="eastAsia"/>
        </w:rPr>
        <w:t>分）</w:t>
      </w:r>
    </w:p>
    <w:p w:rsidR="00E67C3F" w:rsidRDefault="00E67C3F" w:rsidP="00E67C3F">
      <w:pPr>
        <w:spacing w:line="360" w:lineRule="auto"/>
      </w:pPr>
      <w:r>
        <w:t xml:space="preserve">1. — ______ is my book?  </w:t>
      </w:r>
    </w:p>
    <w:p w:rsidR="00E67C3F" w:rsidRDefault="00E67C3F" w:rsidP="00E67C3F">
      <w:pPr>
        <w:spacing w:line="360" w:lineRule="auto"/>
      </w:pPr>
      <w:r>
        <w:t xml:space="preserve">—It’s on the desk. </w:t>
      </w:r>
    </w:p>
    <w:p w:rsidR="00E67C3F" w:rsidRDefault="00E67C3F" w:rsidP="00E67C3F">
      <w:pPr>
        <w:spacing w:line="360" w:lineRule="auto"/>
      </w:pPr>
      <w:r>
        <w:t>A. Where         B. How         C. What          D. How old</w:t>
      </w:r>
    </w:p>
    <w:p w:rsidR="00E67C3F" w:rsidRDefault="00E67C3F" w:rsidP="00E67C3F">
      <w:pPr>
        <w:spacing w:line="360" w:lineRule="auto"/>
      </w:pPr>
      <w:r>
        <w:t xml:space="preserve">2. —Where ______ the flowers? </w:t>
      </w:r>
    </w:p>
    <w:p w:rsidR="00E67C3F" w:rsidRDefault="00E67C3F" w:rsidP="00E67C3F">
      <w:pPr>
        <w:spacing w:line="360" w:lineRule="auto"/>
      </w:pPr>
      <w:r>
        <w:t xml:space="preserve">— ______ on the desk. </w:t>
      </w:r>
    </w:p>
    <w:p w:rsidR="00E67C3F" w:rsidRDefault="00E67C3F" w:rsidP="00E67C3F">
      <w:pPr>
        <w:spacing w:line="360" w:lineRule="auto"/>
      </w:pPr>
      <w:r>
        <w:t>A. are; It’s                              B. is; It’s</w:t>
      </w:r>
    </w:p>
    <w:p w:rsidR="00E67C3F" w:rsidRDefault="00E67C3F" w:rsidP="00E67C3F">
      <w:pPr>
        <w:spacing w:line="360" w:lineRule="auto"/>
      </w:pPr>
      <w:r>
        <w:t>C. are; They’re                      D. is; They’re</w:t>
      </w:r>
    </w:p>
    <w:p w:rsidR="00E67C3F" w:rsidRDefault="00E67C3F" w:rsidP="00E67C3F">
      <w:pPr>
        <w:spacing w:line="360" w:lineRule="auto"/>
      </w:pPr>
      <w:r>
        <w:t xml:space="preserve">3. —Is the football under the bed? </w:t>
      </w:r>
    </w:p>
    <w:p w:rsidR="00E67C3F" w:rsidRDefault="00E67C3F" w:rsidP="00E67C3F">
      <w:pPr>
        <w:spacing w:line="360" w:lineRule="auto"/>
      </w:pPr>
      <w:r>
        <w:t xml:space="preserve">—______ </w:t>
      </w:r>
    </w:p>
    <w:p w:rsidR="00E67C3F" w:rsidRDefault="00E67C3F" w:rsidP="00E67C3F">
      <w:pPr>
        <w:spacing w:line="360" w:lineRule="auto"/>
      </w:pPr>
      <w:r>
        <w:t xml:space="preserve">A. Yes,  it isn’t.                     B. No,  it is.  </w:t>
      </w:r>
    </w:p>
    <w:p w:rsidR="00E67C3F" w:rsidRDefault="00E67C3F" w:rsidP="00E67C3F">
      <w:pPr>
        <w:spacing w:line="360" w:lineRule="auto"/>
      </w:pPr>
      <w:r>
        <w:t xml:space="preserve">C. Yes,  it is.                         D. No,  it can’t. </w:t>
      </w:r>
    </w:p>
    <w:p w:rsidR="00E67C3F" w:rsidRDefault="00E67C3F" w:rsidP="00E67C3F">
      <w:pPr>
        <w:spacing w:line="360" w:lineRule="auto"/>
      </w:pPr>
      <w:r>
        <w:t xml:space="preserve">4. —Are there any computers on the desk? </w:t>
      </w:r>
    </w:p>
    <w:p w:rsidR="00E67C3F" w:rsidRDefault="00E67C3F" w:rsidP="00E67C3F">
      <w:pPr>
        <w:spacing w:line="360" w:lineRule="auto"/>
      </w:pPr>
      <w:r>
        <w:t xml:space="preserve"> —______ </w:t>
      </w:r>
    </w:p>
    <w:p w:rsidR="00E67C3F" w:rsidRDefault="00E67C3F" w:rsidP="00E67C3F">
      <w:pPr>
        <w:spacing w:line="360" w:lineRule="auto"/>
      </w:pPr>
      <w:r>
        <w:t xml:space="preserve">A. Yes,  there are some.           B. There are some. </w:t>
      </w:r>
    </w:p>
    <w:p w:rsidR="00E67C3F" w:rsidRDefault="00E67C3F" w:rsidP="00E67C3F">
      <w:pPr>
        <w:spacing w:line="360" w:lineRule="auto"/>
      </w:pPr>
      <w:r>
        <w:lastRenderedPageBreak/>
        <w:t xml:space="preserve">C. Yes,  there are any.             D. There are any. </w:t>
      </w:r>
    </w:p>
    <w:p w:rsidR="00E67C3F" w:rsidRDefault="00E67C3F" w:rsidP="00E67C3F">
      <w:pPr>
        <w:spacing w:line="360" w:lineRule="auto"/>
        <w:rPr>
          <w:rFonts w:hint="eastAsia"/>
        </w:rPr>
      </w:pPr>
      <w:r>
        <w:rPr>
          <w:rFonts w:hint="eastAsia"/>
        </w:rPr>
        <w:t xml:space="preserve">5. </w:t>
      </w:r>
      <w:r>
        <w:rPr>
          <w:rFonts w:hint="eastAsia"/>
        </w:rPr>
        <w:t>－</w:t>
      </w:r>
      <w:r>
        <w:rPr>
          <w:rFonts w:hint="eastAsia"/>
        </w:rPr>
        <w:t xml:space="preserve">How many students are there in the room?  </w:t>
      </w:r>
    </w:p>
    <w:p w:rsidR="00E67C3F" w:rsidRDefault="00E67C3F" w:rsidP="00E67C3F">
      <w:pPr>
        <w:spacing w:line="360" w:lineRule="auto"/>
        <w:rPr>
          <w:rFonts w:hint="eastAsia"/>
        </w:rPr>
      </w:pPr>
      <w:r>
        <w:rPr>
          <w:rFonts w:hint="eastAsia"/>
        </w:rPr>
        <w:t xml:space="preserve"> </w:t>
      </w:r>
      <w:r>
        <w:rPr>
          <w:rFonts w:hint="eastAsia"/>
        </w:rPr>
        <w:t>－</w:t>
      </w:r>
      <w:r>
        <w:rPr>
          <w:rFonts w:hint="eastAsia"/>
        </w:rPr>
        <w:t>There aren</w:t>
      </w:r>
      <w:r>
        <w:rPr>
          <w:rFonts w:hint="eastAsia"/>
        </w:rPr>
        <w:t>’</w:t>
      </w:r>
      <w:r>
        <w:rPr>
          <w:rFonts w:hint="eastAsia"/>
        </w:rPr>
        <w:t xml:space="preserve">t ______ . </w:t>
      </w:r>
    </w:p>
    <w:p w:rsidR="00E67C3F" w:rsidRDefault="00E67C3F" w:rsidP="00E67C3F">
      <w:pPr>
        <w:spacing w:line="360" w:lineRule="auto"/>
        <w:rPr>
          <w:rFonts w:hint="eastAsia"/>
        </w:rPr>
      </w:pPr>
      <w:r>
        <w:t>A. some              B. any             C. one              D. it</w:t>
      </w:r>
    </w:p>
    <w:p w:rsidR="00E67C3F" w:rsidRDefault="00E67C3F" w:rsidP="00E67C3F">
      <w:pPr>
        <w:spacing w:line="360" w:lineRule="auto"/>
        <w:rPr>
          <w:rFonts w:hint="eastAsia"/>
        </w:rPr>
      </w:pPr>
      <w:r>
        <w:rPr>
          <w:rFonts w:hint="eastAsia"/>
        </w:rPr>
        <w:t>ACCAB</w:t>
      </w:r>
    </w:p>
    <w:p w:rsidR="00E67C3F" w:rsidRDefault="00E67C3F" w:rsidP="00E67C3F">
      <w:pPr>
        <w:spacing w:line="360" w:lineRule="auto"/>
        <w:rPr>
          <w:rFonts w:hint="eastAsia"/>
        </w:rPr>
      </w:pPr>
      <w:r>
        <w:rPr>
          <w:rFonts w:hint="eastAsia"/>
        </w:rPr>
        <w:t>Ⅲ</w:t>
      </w:r>
      <w:r>
        <w:rPr>
          <w:rFonts w:hint="eastAsia"/>
        </w:rPr>
        <w:t xml:space="preserve">. </w:t>
      </w:r>
      <w:r>
        <w:rPr>
          <w:rFonts w:hint="eastAsia"/>
        </w:rPr>
        <w:t>完成句子（</w:t>
      </w:r>
      <w:r>
        <w:rPr>
          <w:rFonts w:hint="eastAsia"/>
        </w:rPr>
        <w:t>3</w:t>
      </w:r>
      <w:r>
        <w:rPr>
          <w:rFonts w:hint="eastAsia"/>
        </w:rPr>
        <w:t>分钟，</w:t>
      </w:r>
      <w:r>
        <w:rPr>
          <w:rFonts w:hint="eastAsia"/>
        </w:rPr>
        <w:t>10</w:t>
      </w:r>
      <w:r>
        <w:rPr>
          <w:rFonts w:hint="eastAsia"/>
        </w:rPr>
        <w:t>分）</w:t>
      </w:r>
    </w:p>
    <w:p w:rsidR="00E67C3F" w:rsidRDefault="00E67C3F" w:rsidP="00E67C3F">
      <w:pPr>
        <w:spacing w:line="360" w:lineRule="auto"/>
        <w:rPr>
          <w:rFonts w:hint="eastAsia"/>
        </w:rPr>
      </w:pPr>
      <w:r>
        <w:rPr>
          <w:rFonts w:hint="eastAsia"/>
        </w:rPr>
        <w:t xml:space="preserve">1.  </w:t>
      </w:r>
      <w:r>
        <w:rPr>
          <w:rFonts w:hint="eastAsia"/>
        </w:rPr>
        <w:t>图书馆在教室的后面。</w:t>
      </w:r>
    </w:p>
    <w:p w:rsidR="00E67C3F" w:rsidRDefault="00E67C3F" w:rsidP="00E67C3F">
      <w:pPr>
        <w:spacing w:line="360" w:lineRule="auto"/>
      </w:pPr>
      <w:r>
        <w:t xml:space="preserve">The ______ is ______ the classrooms. </w:t>
      </w:r>
    </w:p>
    <w:p w:rsidR="00E67C3F" w:rsidRDefault="00E67C3F" w:rsidP="00E67C3F">
      <w:pPr>
        <w:spacing w:line="360" w:lineRule="auto"/>
        <w:rPr>
          <w:rFonts w:hint="eastAsia"/>
        </w:rPr>
      </w:pPr>
      <w:r>
        <w:rPr>
          <w:rFonts w:hint="eastAsia"/>
        </w:rPr>
        <w:t xml:space="preserve">2. </w:t>
      </w:r>
      <w:r>
        <w:rPr>
          <w:rFonts w:hint="eastAsia"/>
        </w:rPr>
        <w:t>办公室紧挨着科学实验室吗？</w:t>
      </w:r>
    </w:p>
    <w:p w:rsidR="00E67C3F" w:rsidRDefault="00E67C3F" w:rsidP="00E67C3F">
      <w:pPr>
        <w:spacing w:line="360" w:lineRule="auto"/>
      </w:pPr>
      <w:r>
        <w:t xml:space="preserve">Are the offices ______ ______ the ______ ______ ? </w:t>
      </w:r>
    </w:p>
    <w:p w:rsidR="00E67C3F" w:rsidRDefault="00E67C3F" w:rsidP="00E67C3F">
      <w:pPr>
        <w:spacing w:line="360" w:lineRule="auto"/>
        <w:rPr>
          <w:rFonts w:hint="eastAsia"/>
        </w:rPr>
      </w:pPr>
      <w:r>
        <w:rPr>
          <w:rFonts w:hint="eastAsia"/>
        </w:rPr>
        <w:t>答案：</w:t>
      </w:r>
      <w:r>
        <w:rPr>
          <w:rFonts w:hint="eastAsia"/>
        </w:rPr>
        <w:t xml:space="preserve">   1. library;  behind          2. next to;  science lab</w:t>
      </w:r>
    </w:p>
    <w:p w:rsidR="00E67C3F" w:rsidRDefault="00E67C3F" w:rsidP="00E67C3F">
      <w:pPr>
        <w:spacing w:line="360" w:lineRule="auto"/>
        <w:rPr>
          <w:rFonts w:hint="eastAsia"/>
        </w:rPr>
      </w:pPr>
      <w:r>
        <w:rPr>
          <w:rFonts w:hint="eastAsia"/>
        </w:rPr>
        <w:t xml:space="preserve">3. </w:t>
      </w:r>
      <w:r>
        <w:rPr>
          <w:rFonts w:hint="eastAsia"/>
        </w:rPr>
        <w:t>我家房子前面有一棵大树。</w:t>
      </w:r>
    </w:p>
    <w:p w:rsidR="00E67C3F" w:rsidRDefault="00E67C3F" w:rsidP="00E67C3F">
      <w:pPr>
        <w:spacing w:line="360" w:lineRule="auto"/>
      </w:pPr>
      <w:r>
        <w:t xml:space="preserve">There is a big tree ______ ______ ______ my house. </w:t>
      </w:r>
    </w:p>
    <w:p w:rsidR="00E67C3F" w:rsidRDefault="00E67C3F" w:rsidP="00E67C3F">
      <w:pPr>
        <w:spacing w:line="360" w:lineRule="auto"/>
        <w:rPr>
          <w:rFonts w:hint="eastAsia"/>
        </w:rPr>
      </w:pPr>
      <w:r>
        <w:rPr>
          <w:rFonts w:hint="eastAsia"/>
        </w:rPr>
        <w:t xml:space="preserve">4. </w:t>
      </w:r>
      <w:r>
        <w:rPr>
          <w:rFonts w:hint="eastAsia"/>
        </w:rPr>
        <w:t>教室的前面有黑板吗？</w:t>
      </w:r>
    </w:p>
    <w:p w:rsidR="00E67C3F" w:rsidRDefault="00E67C3F" w:rsidP="00E67C3F">
      <w:pPr>
        <w:spacing w:line="360" w:lineRule="auto"/>
      </w:pPr>
      <w:r>
        <w:t xml:space="preserve">Is there a blackboard ______ ______ ______ ______ the classroom? </w:t>
      </w:r>
    </w:p>
    <w:p w:rsidR="00E67C3F" w:rsidRDefault="00E67C3F" w:rsidP="00E67C3F">
      <w:pPr>
        <w:spacing w:line="360" w:lineRule="auto"/>
        <w:rPr>
          <w:rFonts w:hint="eastAsia"/>
        </w:rPr>
      </w:pPr>
      <w:r>
        <w:rPr>
          <w:rFonts w:hint="eastAsia"/>
        </w:rPr>
        <w:t xml:space="preserve">5. </w:t>
      </w:r>
      <w:r>
        <w:rPr>
          <w:rFonts w:hint="eastAsia"/>
        </w:rPr>
        <w:t>办公室在哪里？</w:t>
      </w:r>
    </w:p>
    <w:p w:rsidR="00E67C3F" w:rsidRDefault="00E67C3F" w:rsidP="00E67C3F">
      <w:pPr>
        <w:spacing w:line="360" w:lineRule="auto"/>
      </w:pPr>
      <w:r>
        <w:t xml:space="preserve">______ ______ the offices? </w:t>
      </w:r>
    </w:p>
    <w:p w:rsidR="00E67C3F" w:rsidRDefault="00E67C3F" w:rsidP="00E67C3F">
      <w:pPr>
        <w:spacing w:line="360" w:lineRule="auto"/>
        <w:rPr>
          <w:rFonts w:hint="eastAsia"/>
        </w:rPr>
      </w:pPr>
      <w:r>
        <w:rPr>
          <w:rFonts w:hint="eastAsia"/>
        </w:rPr>
        <w:t>答案：</w:t>
      </w:r>
      <w:r>
        <w:rPr>
          <w:rFonts w:hint="eastAsia"/>
        </w:rPr>
        <w:t xml:space="preserve"> 3. in front of      4. in the front of       5. Where are</w:t>
      </w:r>
    </w:p>
    <w:p w:rsidR="00E67C3F" w:rsidRDefault="00E67C3F" w:rsidP="00E67C3F">
      <w:pPr>
        <w:spacing w:line="360" w:lineRule="auto"/>
        <w:rPr>
          <w:rFonts w:hint="eastAsia"/>
        </w:rPr>
      </w:pPr>
      <w:r>
        <w:rPr>
          <w:rFonts w:hint="eastAsia"/>
        </w:rPr>
        <w:t>Ⅳ</w:t>
      </w:r>
      <w:r>
        <w:rPr>
          <w:rFonts w:hint="eastAsia"/>
        </w:rPr>
        <w:t xml:space="preserve">. </w:t>
      </w:r>
      <w:r>
        <w:rPr>
          <w:rFonts w:hint="eastAsia"/>
        </w:rPr>
        <w:t>句型转换（</w:t>
      </w:r>
      <w:r>
        <w:rPr>
          <w:rFonts w:hint="eastAsia"/>
        </w:rPr>
        <w:t>3</w:t>
      </w:r>
      <w:r>
        <w:rPr>
          <w:rFonts w:hint="eastAsia"/>
        </w:rPr>
        <w:t>分钟，</w:t>
      </w:r>
      <w:r>
        <w:rPr>
          <w:rFonts w:hint="eastAsia"/>
        </w:rPr>
        <w:t>10</w:t>
      </w:r>
      <w:r>
        <w:rPr>
          <w:rFonts w:hint="eastAsia"/>
        </w:rPr>
        <w:t>分）</w:t>
      </w:r>
    </w:p>
    <w:p w:rsidR="00E67C3F" w:rsidRDefault="00E67C3F" w:rsidP="00E67C3F">
      <w:pPr>
        <w:spacing w:line="360" w:lineRule="auto"/>
      </w:pPr>
      <w:r>
        <w:t xml:space="preserve">1. There is a tree in front of the classroom. </w:t>
      </w:r>
    </w:p>
    <w:p w:rsidR="00E67C3F" w:rsidRDefault="00E67C3F" w:rsidP="00E67C3F">
      <w:pPr>
        <w:spacing w:line="360" w:lineRule="auto"/>
        <w:rPr>
          <w:rFonts w:hint="eastAsia"/>
        </w:rPr>
      </w:pPr>
      <w:r>
        <w:rPr>
          <w:rFonts w:hint="eastAsia"/>
        </w:rPr>
        <w:t>(</w:t>
      </w:r>
      <w:r>
        <w:rPr>
          <w:rFonts w:hint="eastAsia"/>
        </w:rPr>
        <w:t>改为一般疑问句并作否定回答</w:t>
      </w:r>
      <w:r>
        <w:rPr>
          <w:rFonts w:hint="eastAsia"/>
        </w:rPr>
        <w:t>)</w:t>
      </w:r>
    </w:p>
    <w:p w:rsidR="00E67C3F" w:rsidRDefault="00E67C3F" w:rsidP="00E67C3F">
      <w:pPr>
        <w:spacing w:line="360" w:lineRule="auto"/>
      </w:pPr>
      <w:r>
        <w:t xml:space="preserve">______ ______ a tree in front of the classroom? </w:t>
      </w:r>
    </w:p>
    <w:p w:rsidR="00E67C3F" w:rsidRDefault="00E67C3F" w:rsidP="00E67C3F">
      <w:pPr>
        <w:spacing w:line="360" w:lineRule="auto"/>
      </w:pPr>
      <w:r>
        <w:t>No, ______ ______ .</w:t>
      </w:r>
    </w:p>
    <w:p w:rsidR="00E67C3F" w:rsidRDefault="00E67C3F" w:rsidP="00E67C3F">
      <w:pPr>
        <w:spacing w:line="360" w:lineRule="auto"/>
        <w:rPr>
          <w:rFonts w:hint="eastAsia"/>
        </w:rPr>
      </w:pPr>
      <w:r>
        <w:rPr>
          <w:rFonts w:hint="eastAsia"/>
        </w:rPr>
        <w:t xml:space="preserve"> 2. There are some offices in the hospital. (</w:t>
      </w:r>
      <w:r>
        <w:rPr>
          <w:rFonts w:hint="eastAsia"/>
        </w:rPr>
        <w:t>改为否定句</w:t>
      </w:r>
      <w:r>
        <w:rPr>
          <w:rFonts w:hint="eastAsia"/>
        </w:rPr>
        <w:t>)</w:t>
      </w:r>
    </w:p>
    <w:p w:rsidR="00E67C3F" w:rsidRDefault="00E67C3F" w:rsidP="00E67C3F">
      <w:pPr>
        <w:spacing w:line="360" w:lineRule="auto"/>
      </w:pPr>
      <w:r>
        <w:t xml:space="preserve"> ______ ______ ______ offices in the hospital. </w:t>
      </w:r>
    </w:p>
    <w:p w:rsidR="00E67C3F" w:rsidRDefault="00E67C3F" w:rsidP="00E67C3F">
      <w:pPr>
        <w:spacing w:line="360" w:lineRule="auto"/>
      </w:pPr>
      <w:r>
        <w:rPr>
          <w:rFonts w:hint="eastAsia"/>
        </w:rPr>
        <w:t>答案：</w:t>
      </w:r>
      <w:r>
        <w:rPr>
          <w:rFonts w:hint="eastAsia"/>
        </w:rPr>
        <w:t xml:space="preserve"> 1.</w:t>
      </w:r>
      <w:r>
        <w:t xml:space="preserve"> Is there;  there isn’t        2. There aren’t any </w:t>
      </w:r>
    </w:p>
    <w:p w:rsidR="00E67C3F" w:rsidRDefault="00E67C3F" w:rsidP="00E67C3F">
      <w:pPr>
        <w:spacing w:line="360" w:lineRule="auto"/>
        <w:rPr>
          <w:rFonts w:hint="eastAsia"/>
        </w:rPr>
      </w:pPr>
      <w:r>
        <w:rPr>
          <w:rFonts w:hint="eastAsia"/>
        </w:rPr>
        <w:t xml:space="preserve">3. There are twenty computers in the room. </w:t>
      </w:r>
      <w:r>
        <w:rPr>
          <w:rFonts w:hint="eastAsia"/>
        </w:rPr>
        <w:t>（对划线部分提问）</w:t>
      </w:r>
    </w:p>
    <w:p w:rsidR="00E67C3F" w:rsidRDefault="00E67C3F" w:rsidP="00E67C3F">
      <w:pPr>
        <w:spacing w:line="360" w:lineRule="auto"/>
      </w:pPr>
      <w:r>
        <w:t xml:space="preserve">______ ______ computers are there in the room? </w:t>
      </w:r>
    </w:p>
    <w:p w:rsidR="00E67C3F" w:rsidRDefault="00E67C3F" w:rsidP="00E67C3F">
      <w:pPr>
        <w:spacing w:line="360" w:lineRule="auto"/>
        <w:rPr>
          <w:rFonts w:hint="eastAsia"/>
        </w:rPr>
      </w:pPr>
      <w:r>
        <w:rPr>
          <w:rFonts w:hint="eastAsia"/>
        </w:rPr>
        <w:lastRenderedPageBreak/>
        <w:t>4. The TV is in my room. (</w:t>
      </w:r>
      <w:r>
        <w:rPr>
          <w:rFonts w:hint="eastAsia"/>
        </w:rPr>
        <w:t>对划线部分提问</w:t>
      </w:r>
      <w:r>
        <w:rPr>
          <w:rFonts w:hint="eastAsia"/>
        </w:rPr>
        <w:t>)</w:t>
      </w:r>
    </w:p>
    <w:p w:rsidR="00E67C3F" w:rsidRDefault="00E67C3F" w:rsidP="00E67C3F">
      <w:pPr>
        <w:spacing w:line="360" w:lineRule="auto"/>
      </w:pPr>
      <w:r>
        <w:t xml:space="preserve">______ ______ the TV? </w:t>
      </w:r>
    </w:p>
    <w:p w:rsidR="00E67C3F" w:rsidRDefault="00E67C3F" w:rsidP="00E67C3F">
      <w:pPr>
        <w:spacing w:line="360" w:lineRule="auto"/>
        <w:rPr>
          <w:rFonts w:hint="eastAsia"/>
        </w:rPr>
      </w:pPr>
      <w:r>
        <w:rPr>
          <w:rFonts w:hint="eastAsia"/>
        </w:rPr>
        <w:t>5. The science lab is behind the library. (</w:t>
      </w:r>
      <w:r>
        <w:rPr>
          <w:rFonts w:hint="eastAsia"/>
        </w:rPr>
        <w:t>改为同义句</w:t>
      </w:r>
      <w:r>
        <w:rPr>
          <w:rFonts w:hint="eastAsia"/>
        </w:rPr>
        <w:t>)</w:t>
      </w:r>
    </w:p>
    <w:p w:rsidR="00E67C3F" w:rsidRDefault="00E67C3F" w:rsidP="00E67C3F">
      <w:pPr>
        <w:spacing w:line="360" w:lineRule="auto"/>
      </w:pPr>
      <w:r>
        <w:t xml:space="preserve">The library is ______ ______ ______ the science lab. </w:t>
      </w:r>
    </w:p>
    <w:p w:rsidR="00E67C3F" w:rsidRDefault="00E67C3F" w:rsidP="00E67C3F">
      <w:pPr>
        <w:spacing w:line="360" w:lineRule="auto"/>
        <w:rPr>
          <w:rFonts w:hint="eastAsia"/>
        </w:rPr>
      </w:pPr>
      <w:r>
        <w:rPr>
          <w:rFonts w:hint="eastAsia"/>
        </w:rPr>
        <w:t>答案：</w:t>
      </w:r>
      <w:r>
        <w:rPr>
          <w:rFonts w:hint="eastAsia"/>
        </w:rPr>
        <w:t xml:space="preserve"> 3. How many        4. Where is        5. in front of</w:t>
      </w:r>
    </w:p>
    <w:p w:rsidR="00E67C3F" w:rsidRDefault="00E67C3F" w:rsidP="00E67C3F">
      <w:pPr>
        <w:spacing w:line="360" w:lineRule="auto"/>
        <w:rPr>
          <w:rFonts w:hint="eastAsia"/>
        </w:rPr>
      </w:pPr>
      <w:r>
        <w:rPr>
          <w:rFonts w:hint="eastAsia"/>
        </w:rPr>
        <w:t>Ⅴ</w:t>
      </w:r>
      <w:r>
        <w:rPr>
          <w:rFonts w:hint="eastAsia"/>
        </w:rPr>
        <w:t xml:space="preserve">. </w:t>
      </w:r>
      <w:r>
        <w:rPr>
          <w:rFonts w:hint="eastAsia"/>
        </w:rPr>
        <w:t>看图完成短文，每空词数不限（</w:t>
      </w:r>
      <w:r>
        <w:rPr>
          <w:rFonts w:hint="eastAsia"/>
        </w:rPr>
        <w:t>4</w:t>
      </w:r>
      <w:r>
        <w:rPr>
          <w:rFonts w:hint="eastAsia"/>
        </w:rPr>
        <w:t>分钟，</w:t>
      </w:r>
      <w:r>
        <w:rPr>
          <w:rFonts w:hint="eastAsia"/>
        </w:rPr>
        <w:t>10</w:t>
      </w:r>
      <w:r>
        <w:rPr>
          <w:rFonts w:hint="eastAsia"/>
        </w:rPr>
        <w:t>分）</w:t>
      </w:r>
    </w:p>
    <w:p w:rsidR="00E67C3F" w:rsidRDefault="00E67C3F" w:rsidP="00E67C3F">
      <w:pPr>
        <w:spacing w:line="360" w:lineRule="auto"/>
        <w:rPr>
          <w:rFonts w:hint="eastAsia"/>
        </w:rPr>
      </w:pPr>
      <w:r>
        <w:rPr>
          <w:rFonts w:hint="eastAsia"/>
          <w:noProof/>
        </w:rPr>
        <w:drawing>
          <wp:inline distT="0" distB="0" distL="0" distR="0">
            <wp:extent cx="2806700" cy="185420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806700" cy="1854200"/>
                    </a:xfrm>
                    <a:prstGeom prst="rect">
                      <a:avLst/>
                    </a:prstGeom>
                    <a:noFill/>
                    <a:ln w="9525">
                      <a:noFill/>
                      <a:miter lim="800000"/>
                      <a:headEnd/>
                      <a:tailEnd/>
                    </a:ln>
                  </pic:spPr>
                </pic:pic>
              </a:graphicData>
            </a:graphic>
          </wp:inline>
        </w:drawing>
      </w:r>
    </w:p>
    <w:p w:rsidR="00E67C3F" w:rsidRDefault="00E67C3F" w:rsidP="00E67C3F">
      <w:pPr>
        <w:spacing w:line="360" w:lineRule="auto"/>
      </w:pPr>
      <w:r>
        <w:t xml:space="preserve">Look at the picture!   This is my school.  There are offices,  classrooms,  a lab,  a library,  a dining hall and a gym in it.  The classrooms are in front of the    1     .  The offices are    2 the classrooms.  The    3     is next to the classrooms,  too.  The dining hall is    4     the offices.  And it is    5     the gym. </w:t>
      </w:r>
    </w:p>
    <w:p w:rsidR="00E67C3F" w:rsidRDefault="00E67C3F" w:rsidP="00E67C3F">
      <w:pPr>
        <w:spacing w:line="360" w:lineRule="auto"/>
        <w:rPr>
          <w:rFonts w:hint="eastAsia"/>
        </w:rPr>
      </w:pPr>
      <w:r>
        <w:rPr>
          <w:rFonts w:hint="eastAsia"/>
        </w:rPr>
        <w:t>答案：</w:t>
      </w:r>
      <w:r>
        <w:rPr>
          <w:rFonts w:hint="eastAsia"/>
        </w:rPr>
        <w:t xml:space="preserve"> 1. library       2. next to        3. lab           4. behind</w:t>
      </w:r>
    </w:p>
    <w:p w:rsidR="00E67C3F" w:rsidRDefault="00E67C3F" w:rsidP="00E67C3F">
      <w:pPr>
        <w:spacing w:line="360" w:lineRule="auto"/>
      </w:pPr>
      <w:r>
        <w:t>5. in front of</w:t>
      </w:r>
    </w:p>
    <w:p w:rsidR="00E67C3F" w:rsidRDefault="00E67C3F" w:rsidP="00E67C3F">
      <w:pPr>
        <w:spacing w:line="360" w:lineRule="auto"/>
        <w:rPr>
          <w:rFonts w:hint="eastAsia"/>
        </w:rPr>
      </w:pPr>
      <w:r>
        <w:rPr>
          <w:rFonts w:hint="eastAsia"/>
        </w:rPr>
        <w:t>Ⅵ</w:t>
      </w:r>
      <w:r>
        <w:rPr>
          <w:rFonts w:hint="eastAsia"/>
        </w:rPr>
        <w:t xml:space="preserve">. </w:t>
      </w:r>
      <w:r>
        <w:rPr>
          <w:rFonts w:hint="eastAsia"/>
        </w:rPr>
        <w:t>阅读理解（</w:t>
      </w:r>
      <w:r>
        <w:rPr>
          <w:rFonts w:hint="eastAsia"/>
        </w:rPr>
        <w:t>4</w:t>
      </w:r>
      <w:r>
        <w:rPr>
          <w:rFonts w:hint="eastAsia"/>
        </w:rPr>
        <w:t>分钟，</w:t>
      </w:r>
      <w:r>
        <w:rPr>
          <w:rFonts w:hint="eastAsia"/>
        </w:rPr>
        <w:t>10</w:t>
      </w:r>
      <w:r>
        <w:rPr>
          <w:rFonts w:hint="eastAsia"/>
        </w:rPr>
        <w:t>分）</w:t>
      </w:r>
    </w:p>
    <w:p w:rsidR="00E67C3F" w:rsidRDefault="00E67C3F" w:rsidP="00E67C3F">
      <w:pPr>
        <w:spacing w:line="360" w:lineRule="auto"/>
        <w:rPr>
          <w:rFonts w:hint="eastAsia"/>
        </w:rPr>
      </w:pPr>
      <w:r>
        <w:rPr>
          <w:rFonts w:hint="eastAsia"/>
          <w:noProof/>
        </w:rPr>
        <w:drawing>
          <wp:inline distT="0" distB="0" distL="0" distR="0">
            <wp:extent cx="1854200" cy="9398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854200" cy="939800"/>
                    </a:xfrm>
                    <a:prstGeom prst="rect">
                      <a:avLst/>
                    </a:prstGeom>
                    <a:noFill/>
                    <a:ln w="9525">
                      <a:noFill/>
                      <a:miter lim="800000"/>
                      <a:headEnd/>
                      <a:tailEnd/>
                    </a:ln>
                  </pic:spPr>
                </pic:pic>
              </a:graphicData>
            </a:graphic>
          </wp:inline>
        </w:drawing>
      </w:r>
    </w:p>
    <w:p w:rsidR="00E67C3F" w:rsidRDefault="00E67C3F" w:rsidP="00E67C3F">
      <w:pPr>
        <w:spacing w:line="360" w:lineRule="auto"/>
      </w:pPr>
      <w:r>
        <w:t xml:space="preserve">       Hello,  everyone!   This is my</w:t>
      </w:r>
    </w:p>
    <w:p w:rsidR="00E67C3F" w:rsidRDefault="00E67C3F" w:rsidP="00E67C3F">
      <w:pPr>
        <w:spacing w:line="360" w:lineRule="auto"/>
      </w:pPr>
      <w:r>
        <w:t xml:space="preserve">new school.  Look at the tall building. </w:t>
      </w:r>
    </w:p>
    <w:p w:rsidR="00E67C3F" w:rsidRDefault="00E67C3F" w:rsidP="00E67C3F">
      <w:pPr>
        <w:spacing w:line="360" w:lineRule="auto"/>
      </w:pPr>
      <w:r>
        <w:t xml:space="preserve">There are fifty-two classes in it. </w:t>
      </w:r>
    </w:p>
    <w:p w:rsidR="00E67C3F" w:rsidRDefault="00E67C3F" w:rsidP="00E67C3F">
      <w:pPr>
        <w:spacing w:line="360" w:lineRule="auto"/>
      </w:pPr>
      <w:r>
        <w:t xml:space="preserve">There is a computer and a television in a classroom. </w:t>
      </w:r>
    </w:p>
    <w:p w:rsidR="00E67C3F" w:rsidRDefault="00E67C3F" w:rsidP="00E67C3F">
      <w:pPr>
        <w:spacing w:line="360" w:lineRule="auto"/>
      </w:pPr>
      <w:r>
        <w:t xml:space="preserve">        The library is next to the tall building.  There are many books in it.  We like reading </w:t>
      </w:r>
      <w:r>
        <w:lastRenderedPageBreak/>
        <w:t xml:space="preserve">storybooks there. </w:t>
      </w:r>
    </w:p>
    <w:p w:rsidR="00E67C3F" w:rsidRDefault="00E67C3F" w:rsidP="00E67C3F">
      <w:pPr>
        <w:spacing w:line="360" w:lineRule="auto"/>
      </w:pPr>
      <w:r>
        <w:t xml:space="preserve">The gym is behind the library.  We often play games and swim there.  The offices are next to the gym.  There are thirty offices in that building.  There are three science labs in it,  too.  The offices are in front of the dining hall. </w:t>
      </w:r>
    </w:p>
    <w:p w:rsidR="00E67C3F" w:rsidRDefault="00E67C3F" w:rsidP="00E67C3F">
      <w:pPr>
        <w:spacing w:line="360" w:lineRule="auto"/>
      </w:pPr>
      <w:r>
        <w:t xml:space="preserve">       My new school is very big and I like it. </w:t>
      </w:r>
    </w:p>
    <w:p w:rsidR="00E67C3F" w:rsidRDefault="00E67C3F" w:rsidP="00E67C3F">
      <w:pPr>
        <w:spacing w:line="360" w:lineRule="auto"/>
        <w:rPr>
          <w:rFonts w:hint="eastAsia"/>
        </w:rPr>
      </w:pPr>
      <w:r>
        <w:rPr>
          <w:rFonts w:hint="eastAsia"/>
        </w:rPr>
        <w:t>阅读短文，判断正（</w:t>
      </w:r>
      <w:r>
        <w:rPr>
          <w:rFonts w:hint="eastAsia"/>
        </w:rPr>
        <w:t>T</w:t>
      </w:r>
      <w:r>
        <w:rPr>
          <w:rFonts w:hint="eastAsia"/>
        </w:rPr>
        <w:t>）误（</w:t>
      </w:r>
      <w:r>
        <w:rPr>
          <w:rFonts w:hint="eastAsia"/>
        </w:rPr>
        <w:t>F</w:t>
      </w:r>
      <w:r>
        <w:rPr>
          <w:rFonts w:hint="eastAsia"/>
        </w:rPr>
        <w:t>）</w:t>
      </w:r>
    </w:p>
    <w:p w:rsidR="00E67C3F" w:rsidRDefault="00E67C3F" w:rsidP="00E67C3F">
      <w:pPr>
        <w:spacing w:line="360" w:lineRule="auto"/>
      </w:pPr>
      <w:r>
        <w:t xml:space="preserve">(      )1. My new school has fifty-two classes. </w:t>
      </w:r>
    </w:p>
    <w:p w:rsidR="00E67C3F" w:rsidRDefault="00E67C3F" w:rsidP="00E67C3F">
      <w:pPr>
        <w:spacing w:line="360" w:lineRule="auto"/>
      </w:pPr>
      <w:r>
        <w:t xml:space="preserve">(      )2. The library is next to the offices. </w:t>
      </w:r>
    </w:p>
    <w:p w:rsidR="00E67C3F" w:rsidRDefault="00E67C3F" w:rsidP="00E67C3F">
      <w:pPr>
        <w:spacing w:line="360" w:lineRule="auto"/>
      </w:pPr>
      <w:r>
        <w:t xml:space="preserve">(      )3. We like reading storybooks in the classroom. </w:t>
      </w:r>
    </w:p>
    <w:p w:rsidR="00E67C3F" w:rsidRDefault="00E67C3F" w:rsidP="00E67C3F">
      <w:pPr>
        <w:spacing w:line="360" w:lineRule="auto"/>
      </w:pPr>
      <w:r>
        <w:t xml:space="preserve">(      )4. There are two science labs in the school. </w:t>
      </w:r>
    </w:p>
    <w:p w:rsidR="00E67C3F" w:rsidRDefault="00E67C3F" w:rsidP="00E67C3F">
      <w:pPr>
        <w:spacing w:line="360" w:lineRule="auto"/>
      </w:pPr>
      <w:r>
        <w:t xml:space="preserve">(      )5. The dining hall is behind the offices. </w:t>
      </w:r>
    </w:p>
    <w:p w:rsidR="00E67C3F" w:rsidRDefault="00E67C3F" w:rsidP="00E67C3F">
      <w:pPr>
        <w:spacing w:line="360" w:lineRule="auto"/>
        <w:rPr>
          <w:rFonts w:hint="eastAsia"/>
        </w:rPr>
      </w:pPr>
      <w:r>
        <w:rPr>
          <w:rFonts w:hint="eastAsia"/>
        </w:rPr>
        <w:t xml:space="preserve"> </w:t>
      </w:r>
      <w:r>
        <w:rPr>
          <w:rFonts w:hint="eastAsia"/>
        </w:rPr>
        <w:t>答案：</w:t>
      </w:r>
      <w:r>
        <w:rPr>
          <w:rFonts w:hint="eastAsia"/>
        </w:rPr>
        <w:t>1</w:t>
      </w:r>
      <w:r>
        <w:rPr>
          <w:rFonts w:hint="eastAsia"/>
        </w:rPr>
        <w:t>～</w:t>
      </w:r>
      <w:r>
        <w:rPr>
          <w:rFonts w:hint="eastAsia"/>
        </w:rPr>
        <w:t xml:space="preserve">5. TFFFT </w:t>
      </w:r>
    </w:p>
    <w:p w:rsidR="00E67C3F" w:rsidRDefault="00E67C3F" w:rsidP="00E67C3F">
      <w:pPr>
        <w:spacing w:line="360" w:lineRule="auto"/>
      </w:pPr>
    </w:p>
    <w:p w:rsidR="00E67C3F" w:rsidRPr="000918DF" w:rsidRDefault="00E67C3F" w:rsidP="00E67C3F">
      <w:pPr>
        <w:spacing w:line="360" w:lineRule="auto"/>
        <w:jc w:val="left"/>
        <w:rPr>
          <w:rFonts w:hint="eastAsia"/>
        </w:rPr>
      </w:pPr>
    </w:p>
    <w:p w:rsidR="00E67C3F" w:rsidRDefault="00E67C3F" w:rsidP="00E67C3F"/>
    <w:p w:rsidR="00C67B57" w:rsidRPr="00E67C3F" w:rsidRDefault="00C67B57" w:rsidP="00E67C3F"/>
    <w:sectPr w:rsidR="00C67B57" w:rsidRPr="00E67C3F" w:rsidSect="006D21A1">
      <w:headerReference w:type="even" r:id="rId9"/>
      <w:headerReference w:type="default" r:id="rId10"/>
      <w:foot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3A9" w:rsidRDefault="00F203A9" w:rsidP="00CE4559">
      <w:r>
        <w:separator/>
      </w:r>
    </w:p>
  </w:endnote>
  <w:endnote w:type="continuationSeparator" w:id="0">
    <w:p w:rsidR="00F203A9" w:rsidRDefault="00F203A9"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F203A9">
          <w:pPr>
            <w:pStyle w:val="a8"/>
            <w:jc w:val="right"/>
          </w:pPr>
        </w:p>
      </w:tc>
    </w:tr>
  </w:tbl>
  <w:p w:rsidR="00BE4451" w:rsidRDefault="00F203A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3A9" w:rsidRDefault="00F203A9" w:rsidP="00CE4559">
      <w:r>
        <w:separator/>
      </w:r>
    </w:p>
  </w:footnote>
  <w:footnote w:type="continuationSeparator" w:id="0">
    <w:p w:rsidR="00F203A9" w:rsidRDefault="00F203A9"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5C529F">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5C529F">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5C529F">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4">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6">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9">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0">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3">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4">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8">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1">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28">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29">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2">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3">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35">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7"/>
  </w:num>
  <w:num w:numId="2">
    <w:abstractNumId w:val="3"/>
  </w:num>
  <w:num w:numId="3">
    <w:abstractNumId w:val="10"/>
  </w:num>
  <w:num w:numId="4">
    <w:abstractNumId w:val="2"/>
  </w:num>
  <w:num w:numId="5">
    <w:abstractNumId w:val="1"/>
  </w:num>
  <w:num w:numId="6">
    <w:abstractNumId w:val="29"/>
  </w:num>
  <w:num w:numId="7">
    <w:abstractNumId w:val="0"/>
  </w:num>
  <w:num w:numId="8">
    <w:abstractNumId w:val="18"/>
  </w:num>
  <w:num w:numId="9">
    <w:abstractNumId w:val="20"/>
  </w:num>
  <w:num w:numId="10">
    <w:abstractNumId w:val="1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5"/>
  </w:num>
  <w:num w:numId="14">
    <w:abstractNumId w:val="38"/>
  </w:num>
  <w:num w:numId="15">
    <w:abstractNumId w:val="9"/>
  </w:num>
  <w:num w:numId="16">
    <w:abstractNumId w:val="35"/>
  </w:num>
  <w:num w:numId="17">
    <w:abstractNumId w:val="14"/>
  </w:num>
  <w:num w:numId="18">
    <w:abstractNumId w:val="36"/>
  </w:num>
  <w:num w:numId="19">
    <w:abstractNumId w:val="7"/>
  </w:num>
  <w:num w:numId="20">
    <w:abstractNumId w:val="22"/>
  </w:num>
  <w:num w:numId="21">
    <w:abstractNumId w:val="39"/>
  </w:num>
  <w:num w:numId="22">
    <w:abstractNumId w:val="33"/>
  </w:num>
  <w:num w:numId="23">
    <w:abstractNumId w:val="5"/>
  </w:num>
  <w:num w:numId="24">
    <w:abstractNumId w:val="13"/>
  </w:num>
  <w:num w:numId="25">
    <w:abstractNumId w:val="24"/>
  </w:num>
  <w:num w:numId="26">
    <w:abstractNumId w:val="12"/>
  </w:num>
  <w:num w:numId="27">
    <w:abstractNumId w:val="37"/>
  </w:num>
  <w:num w:numId="28">
    <w:abstractNumId w:val="6"/>
  </w:num>
  <w:num w:numId="29">
    <w:abstractNumId w:val="23"/>
  </w:num>
  <w:num w:numId="30">
    <w:abstractNumId w:val="4"/>
  </w:num>
  <w:num w:numId="31">
    <w:abstractNumId w:val="32"/>
  </w:num>
  <w:num w:numId="32">
    <w:abstractNumId w:val="16"/>
  </w:num>
  <w:num w:numId="33">
    <w:abstractNumId w:val="21"/>
  </w:num>
  <w:num w:numId="34">
    <w:abstractNumId w:val="40"/>
  </w:num>
  <w:num w:numId="35">
    <w:abstractNumId w:val="28"/>
  </w:num>
  <w:num w:numId="36">
    <w:abstractNumId w:val="11"/>
  </w:num>
  <w:num w:numId="37">
    <w:abstractNumId w:val="31"/>
  </w:num>
  <w:num w:numId="38">
    <w:abstractNumId w:val="34"/>
  </w:num>
  <w:num w:numId="39">
    <w:abstractNumId w:val="17"/>
  </w:num>
  <w:num w:numId="40">
    <w:abstractNumId w:val="8"/>
  </w:num>
  <w:num w:numId="4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438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40530"/>
    <w:rsid w:val="00047293"/>
    <w:rsid w:val="000541B9"/>
    <w:rsid w:val="000559E0"/>
    <w:rsid w:val="00056208"/>
    <w:rsid w:val="0006720B"/>
    <w:rsid w:val="0007014E"/>
    <w:rsid w:val="00070511"/>
    <w:rsid w:val="00071F1F"/>
    <w:rsid w:val="000757B3"/>
    <w:rsid w:val="000C04A7"/>
    <w:rsid w:val="000D791D"/>
    <w:rsid w:val="000F1FE3"/>
    <w:rsid w:val="00106EBC"/>
    <w:rsid w:val="00111D4D"/>
    <w:rsid w:val="00117178"/>
    <w:rsid w:val="00133D47"/>
    <w:rsid w:val="00141D8F"/>
    <w:rsid w:val="001453DB"/>
    <w:rsid w:val="001729AB"/>
    <w:rsid w:val="00175C45"/>
    <w:rsid w:val="001953A4"/>
    <w:rsid w:val="00197224"/>
    <w:rsid w:val="001A1A89"/>
    <w:rsid w:val="001A5AE4"/>
    <w:rsid w:val="001C66ED"/>
    <w:rsid w:val="001C69AE"/>
    <w:rsid w:val="001E451B"/>
    <w:rsid w:val="00202180"/>
    <w:rsid w:val="00214B5F"/>
    <w:rsid w:val="00225B2D"/>
    <w:rsid w:val="00254D5E"/>
    <w:rsid w:val="002608D7"/>
    <w:rsid w:val="00264CF7"/>
    <w:rsid w:val="00284A09"/>
    <w:rsid w:val="00285E5B"/>
    <w:rsid w:val="002911E6"/>
    <w:rsid w:val="00291475"/>
    <w:rsid w:val="0029667C"/>
    <w:rsid w:val="002A34B3"/>
    <w:rsid w:val="002B0E97"/>
    <w:rsid w:val="002C38AB"/>
    <w:rsid w:val="002D6565"/>
    <w:rsid w:val="002D6D2E"/>
    <w:rsid w:val="002E4BE2"/>
    <w:rsid w:val="002E6D74"/>
    <w:rsid w:val="00311A46"/>
    <w:rsid w:val="00316BA5"/>
    <w:rsid w:val="00350BB2"/>
    <w:rsid w:val="003A1246"/>
    <w:rsid w:val="003A16A0"/>
    <w:rsid w:val="003B62B5"/>
    <w:rsid w:val="003C3614"/>
    <w:rsid w:val="003D1D9B"/>
    <w:rsid w:val="003E6205"/>
    <w:rsid w:val="003E6601"/>
    <w:rsid w:val="003F1973"/>
    <w:rsid w:val="003F38CC"/>
    <w:rsid w:val="004116B9"/>
    <w:rsid w:val="0042088B"/>
    <w:rsid w:val="00420A02"/>
    <w:rsid w:val="00430933"/>
    <w:rsid w:val="00431DC5"/>
    <w:rsid w:val="00447EE2"/>
    <w:rsid w:val="00460BDB"/>
    <w:rsid w:val="004A1A7C"/>
    <w:rsid w:val="004A54A9"/>
    <w:rsid w:val="004A6154"/>
    <w:rsid w:val="004B034A"/>
    <w:rsid w:val="004B76FB"/>
    <w:rsid w:val="004B7E7B"/>
    <w:rsid w:val="004D5BD7"/>
    <w:rsid w:val="004E5FC4"/>
    <w:rsid w:val="004F0D42"/>
    <w:rsid w:val="004F20FC"/>
    <w:rsid w:val="004F79FE"/>
    <w:rsid w:val="0050513E"/>
    <w:rsid w:val="00515B9E"/>
    <w:rsid w:val="005227A1"/>
    <w:rsid w:val="0053558B"/>
    <w:rsid w:val="00540236"/>
    <w:rsid w:val="0054184C"/>
    <w:rsid w:val="005453CB"/>
    <w:rsid w:val="005574E4"/>
    <w:rsid w:val="0056465F"/>
    <w:rsid w:val="00594FBF"/>
    <w:rsid w:val="005A4869"/>
    <w:rsid w:val="005A7B69"/>
    <w:rsid w:val="005B2AD4"/>
    <w:rsid w:val="005C529F"/>
    <w:rsid w:val="005C75AD"/>
    <w:rsid w:val="005E3ABB"/>
    <w:rsid w:val="005F1BA9"/>
    <w:rsid w:val="005F1C73"/>
    <w:rsid w:val="005F6D92"/>
    <w:rsid w:val="00611CAA"/>
    <w:rsid w:val="00624A87"/>
    <w:rsid w:val="00641161"/>
    <w:rsid w:val="006653AF"/>
    <w:rsid w:val="006A3DBE"/>
    <w:rsid w:val="006A64EB"/>
    <w:rsid w:val="006C1FC5"/>
    <w:rsid w:val="006C7C0A"/>
    <w:rsid w:val="006D4888"/>
    <w:rsid w:val="006E1BE3"/>
    <w:rsid w:val="006E51E1"/>
    <w:rsid w:val="006F5785"/>
    <w:rsid w:val="00710156"/>
    <w:rsid w:val="007267CC"/>
    <w:rsid w:val="0074446B"/>
    <w:rsid w:val="007473E7"/>
    <w:rsid w:val="007548B0"/>
    <w:rsid w:val="00763CB3"/>
    <w:rsid w:val="00773DCE"/>
    <w:rsid w:val="0078236F"/>
    <w:rsid w:val="007825A7"/>
    <w:rsid w:val="0079031C"/>
    <w:rsid w:val="007A5CB2"/>
    <w:rsid w:val="007D5C1F"/>
    <w:rsid w:val="007F60F1"/>
    <w:rsid w:val="008074E6"/>
    <w:rsid w:val="008138C2"/>
    <w:rsid w:val="00822967"/>
    <w:rsid w:val="00826479"/>
    <w:rsid w:val="0084161D"/>
    <w:rsid w:val="00853871"/>
    <w:rsid w:val="0086042B"/>
    <w:rsid w:val="008838BE"/>
    <w:rsid w:val="008A05FC"/>
    <w:rsid w:val="008B3316"/>
    <w:rsid w:val="008D2ACB"/>
    <w:rsid w:val="008D2DD0"/>
    <w:rsid w:val="008D498B"/>
    <w:rsid w:val="008E6CA7"/>
    <w:rsid w:val="008F2163"/>
    <w:rsid w:val="00926227"/>
    <w:rsid w:val="00927316"/>
    <w:rsid w:val="009348F2"/>
    <w:rsid w:val="00941F7F"/>
    <w:rsid w:val="00955CFF"/>
    <w:rsid w:val="0097533F"/>
    <w:rsid w:val="009A2E1B"/>
    <w:rsid w:val="009D4001"/>
    <w:rsid w:val="00A06EFE"/>
    <w:rsid w:val="00A51F0E"/>
    <w:rsid w:val="00A57FC1"/>
    <w:rsid w:val="00A83C74"/>
    <w:rsid w:val="00A95EC0"/>
    <w:rsid w:val="00AD183E"/>
    <w:rsid w:val="00B04AD6"/>
    <w:rsid w:val="00B103CA"/>
    <w:rsid w:val="00B47E9C"/>
    <w:rsid w:val="00B61492"/>
    <w:rsid w:val="00B67B29"/>
    <w:rsid w:val="00B94234"/>
    <w:rsid w:val="00BB44FB"/>
    <w:rsid w:val="00BC13A6"/>
    <w:rsid w:val="00BC477C"/>
    <w:rsid w:val="00BC4BD5"/>
    <w:rsid w:val="00BE700F"/>
    <w:rsid w:val="00C03C63"/>
    <w:rsid w:val="00C20483"/>
    <w:rsid w:val="00C30DBA"/>
    <w:rsid w:val="00C31C5F"/>
    <w:rsid w:val="00C410C1"/>
    <w:rsid w:val="00C4305A"/>
    <w:rsid w:val="00C522A2"/>
    <w:rsid w:val="00C659EE"/>
    <w:rsid w:val="00C67B57"/>
    <w:rsid w:val="00C724AB"/>
    <w:rsid w:val="00C95A02"/>
    <w:rsid w:val="00C96049"/>
    <w:rsid w:val="00CA5507"/>
    <w:rsid w:val="00CB5C03"/>
    <w:rsid w:val="00CC6BB2"/>
    <w:rsid w:val="00CD5B26"/>
    <w:rsid w:val="00CE4559"/>
    <w:rsid w:val="00CF6B27"/>
    <w:rsid w:val="00CF6CF3"/>
    <w:rsid w:val="00D00A30"/>
    <w:rsid w:val="00D037A3"/>
    <w:rsid w:val="00D60B8F"/>
    <w:rsid w:val="00DC0868"/>
    <w:rsid w:val="00DD1317"/>
    <w:rsid w:val="00DF6D5B"/>
    <w:rsid w:val="00E27FD1"/>
    <w:rsid w:val="00E420F8"/>
    <w:rsid w:val="00E67C3F"/>
    <w:rsid w:val="00E70D1B"/>
    <w:rsid w:val="00E7196F"/>
    <w:rsid w:val="00ED0EFD"/>
    <w:rsid w:val="00ED49AF"/>
    <w:rsid w:val="00EE43F5"/>
    <w:rsid w:val="00F071DA"/>
    <w:rsid w:val="00F203A9"/>
    <w:rsid w:val="00F2376F"/>
    <w:rsid w:val="00F25D13"/>
    <w:rsid w:val="00F312FD"/>
    <w:rsid w:val="00F32118"/>
    <w:rsid w:val="00F371E0"/>
    <w:rsid w:val="00F7081E"/>
    <w:rsid w:val="00F741F2"/>
    <w:rsid w:val="00F82A27"/>
    <w:rsid w:val="00FA3C03"/>
    <w:rsid w:val="00FA4734"/>
    <w:rsid w:val="00FB18C9"/>
    <w:rsid w:val="00FB6580"/>
    <w:rsid w:val="00FB72D8"/>
    <w:rsid w:val="00FC1B5B"/>
    <w:rsid w:val="00FC1E9B"/>
    <w:rsid w:val="00FC2120"/>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iPriority w:val="99"/>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iPriority w:val="99"/>
    <w:unhideWhenUsed/>
    <w:rsid w:val="00CE4559"/>
    <w:rPr>
      <w:color w:val="0000FF" w:themeColor="hyperlink"/>
      <w:u w:val="single"/>
    </w:rPr>
  </w:style>
  <w:style w:type="paragraph" w:styleId="aa">
    <w:name w:val="Balloon Text"/>
    <w:basedOn w:val="a0"/>
    <w:link w:val="Char3"/>
    <w:uiPriority w:val="99"/>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basedOn w:val="a0"/>
    <w:link w:val="Char4"/>
    <w:rsid w:val="00F071DA"/>
    <w:rPr>
      <w:rFonts w:ascii="宋体" w:eastAsia="宋体" w:hAnsi="Courier New" w:cs="Times New Roman"/>
      <w:szCs w:val="20"/>
    </w:rPr>
  </w:style>
  <w:style w:type="character" w:customStyle="1" w:styleId="Char4">
    <w:name w:val="纯文本 Char"/>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uiPriority w:val="22"/>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basedOn w:val="a0"/>
    <w:link w:val="Char7"/>
    <w:rsid w:val="00FC1B5B"/>
    <w:pPr>
      <w:spacing w:after="120"/>
    </w:pPr>
    <w:rPr>
      <w:rFonts w:ascii="Times New Roman" w:eastAsia="宋体" w:hAnsi="Times New Roman" w:cs="Times New Roman"/>
      <w:szCs w:val="20"/>
    </w:rPr>
  </w:style>
  <w:style w:type="character" w:customStyle="1" w:styleId="Char7">
    <w:name w:val="正文文本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basedOn w:val="a1"/>
    <w:link w:val="af"/>
    <w:rsid w:val="00070511"/>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537</Words>
  <Characters>3063</Characters>
  <Application>Microsoft Office Word</Application>
  <DocSecurity>0</DocSecurity>
  <Lines>25</Lines>
  <Paragraphs>7</Paragraphs>
  <ScaleCrop>false</ScaleCrop>
  <Company>Lenovo</Company>
  <LinksUpToDate>false</LinksUpToDate>
  <CharactersWithSpaces>3593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56</cp:revision>
  <dcterms:created xsi:type="dcterms:W3CDTF">2012-08-22T03:05:00Z</dcterms:created>
  <dcterms:modified xsi:type="dcterms:W3CDTF">2012-08-29T07:50:00Z</dcterms:modified>
</cp:coreProperties>
</file>